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1F0D8D1D" w:rsidR="00482DEC" w:rsidRPr="009B1842" w:rsidRDefault="009B1842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"RINGUVOS" MOKYKLA</w:t>
      </w:r>
    </w:p>
    <w:p w14:paraId="3C6E57BF" w14:textId="18AAFD05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9075DB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6E2DB0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DA8880D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940AB1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9075DB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6E2DB0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E2DB0">
        <w:rPr>
          <w:rFonts w:ascii="Times New Roman" w:hAnsi="Times New Roman" w:cs="Times New Roman"/>
          <w:sz w:val="24"/>
          <w:szCs w:val="24"/>
          <w:lang w:val="lt-LT"/>
        </w:rPr>
        <w:t>30</w:t>
      </w:r>
      <w:r w:rsidRPr="00940AB1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9B1842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14A4B407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Šiaulių "Ringuvos" mokykla</w:t>
      </w:r>
    </w:p>
    <w:p w14:paraId="1F4B8AE8" w14:textId="2525BAF6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190983779</w:t>
      </w:r>
    </w:p>
    <w:p w14:paraId="2EC96B06" w14:textId="738D9A93" w:rsidR="00DF3397" w:rsidRPr="009B1842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B1842" w:rsidRPr="009B1842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Šiauliai, Žaliūkių g. 76</w:t>
      </w:r>
    </w:p>
    <w:p w14:paraId="025860D3" w14:textId="5053C38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B1842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1995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2A4805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B1842" w:rsidRPr="009B1842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 w:rsidRPr="009B1842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9B1842">
        <w:rPr>
          <w:rFonts w:ascii="Times New Roman" w:hAnsi="Times New Roman" w:cs="Times New Roman"/>
          <w:sz w:val="24"/>
          <w:szCs w:val="24"/>
          <w:lang w:val="lt-LT"/>
        </w:rPr>
        <w:t>d.,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apie įstaigą kaupiami Juridinių asmenų registre.</w:t>
      </w:r>
    </w:p>
    <w:p w14:paraId="71CC03E9" w14:textId="5CA469F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F36F89">
        <w:rPr>
          <w:rFonts w:ascii="Times New Roman" w:hAnsi="Times New Roman" w:cs="Times New Roman"/>
          <w:sz w:val="24"/>
          <w:szCs w:val="24"/>
          <w:lang w:val="lt-LT"/>
        </w:rPr>
        <w:t xml:space="preserve"> pagrindinis ugdymas.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10E11A57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9075DB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6E2DB0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4CAAD9AB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075D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CD95E3D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9075D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4D2FF34F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9075D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19F8A6C3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D06CBA" w:rsidRPr="00D06CBA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Lijana Giedraitienė</w:t>
      </w:r>
      <w:r w:rsidRPr="00D06CBA"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162BC44C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CCE2" w14:textId="77777777" w:rsidR="003778AF" w:rsidRDefault="003778AF" w:rsidP="0087691B">
      <w:pPr>
        <w:spacing w:after="0" w:line="240" w:lineRule="auto"/>
      </w:pPr>
      <w:r>
        <w:separator/>
      </w:r>
    </w:p>
  </w:endnote>
  <w:endnote w:type="continuationSeparator" w:id="0">
    <w:p w14:paraId="4922B331" w14:textId="77777777" w:rsidR="003778AF" w:rsidRDefault="003778AF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4550" w14:textId="77777777" w:rsidR="003778AF" w:rsidRDefault="003778AF" w:rsidP="0087691B">
      <w:pPr>
        <w:spacing w:after="0" w:line="240" w:lineRule="auto"/>
      </w:pPr>
      <w:r>
        <w:separator/>
      </w:r>
    </w:p>
  </w:footnote>
  <w:footnote w:type="continuationSeparator" w:id="0">
    <w:p w14:paraId="36B1F814" w14:textId="77777777" w:rsidR="003778AF" w:rsidRDefault="003778AF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3844450">
    <w:abstractNumId w:val="11"/>
  </w:num>
  <w:num w:numId="2" w16cid:durableId="285503619">
    <w:abstractNumId w:val="6"/>
  </w:num>
  <w:num w:numId="3" w16cid:durableId="1042510936">
    <w:abstractNumId w:val="0"/>
  </w:num>
  <w:num w:numId="4" w16cid:durableId="798571296">
    <w:abstractNumId w:val="1"/>
  </w:num>
  <w:num w:numId="5" w16cid:durableId="2002928895">
    <w:abstractNumId w:val="2"/>
  </w:num>
  <w:num w:numId="6" w16cid:durableId="2141338177">
    <w:abstractNumId w:val="3"/>
  </w:num>
  <w:num w:numId="7" w16cid:durableId="1409695843">
    <w:abstractNumId w:val="4"/>
  </w:num>
  <w:num w:numId="8" w16cid:durableId="1123963473">
    <w:abstractNumId w:val="7"/>
  </w:num>
  <w:num w:numId="9" w16cid:durableId="1997874945">
    <w:abstractNumId w:val="8"/>
  </w:num>
  <w:num w:numId="10" w16cid:durableId="1088235430">
    <w:abstractNumId w:val="5"/>
  </w:num>
  <w:num w:numId="11" w16cid:durableId="1419063107">
    <w:abstractNumId w:val="10"/>
  </w:num>
  <w:num w:numId="12" w16cid:durableId="1053500189">
    <w:abstractNumId w:val="12"/>
  </w:num>
  <w:num w:numId="13" w16cid:durableId="10647973">
    <w:abstractNumId w:val="13"/>
  </w:num>
  <w:num w:numId="14" w16cid:durableId="1410881304">
    <w:abstractNumId w:val="15"/>
  </w:num>
  <w:num w:numId="15" w16cid:durableId="1101952781">
    <w:abstractNumId w:val="14"/>
  </w:num>
  <w:num w:numId="16" w16cid:durableId="3077875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45577"/>
    <w:rsid w:val="002A4805"/>
    <w:rsid w:val="003016F1"/>
    <w:rsid w:val="003333C7"/>
    <w:rsid w:val="003514EC"/>
    <w:rsid w:val="003717A6"/>
    <w:rsid w:val="003778AF"/>
    <w:rsid w:val="004037CC"/>
    <w:rsid w:val="004464B6"/>
    <w:rsid w:val="004814DE"/>
    <w:rsid w:val="00482DEC"/>
    <w:rsid w:val="004873FA"/>
    <w:rsid w:val="004B13A9"/>
    <w:rsid w:val="00517325"/>
    <w:rsid w:val="005512A2"/>
    <w:rsid w:val="00595BC5"/>
    <w:rsid w:val="005D1174"/>
    <w:rsid w:val="005D3DAF"/>
    <w:rsid w:val="005D4069"/>
    <w:rsid w:val="005E181E"/>
    <w:rsid w:val="00603997"/>
    <w:rsid w:val="006817C9"/>
    <w:rsid w:val="006C6DB3"/>
    <w:rsid w:val="006D77CF"/>
    <w:rsid w:val="006E2DB0"/>
    <w:rsid w:val="006F34B6"/>
    <w:rsid w:val="0084580F"/>
    <w:rsid w:val="0087691B"/>
    <w:rsid w:val="008A6510"/>
    <w:rsid w:val="008F6B13"/>
    <w:rsid w:val="009075DB"/>
    <w:rsid w:val="00940AB1"/>
    <w:rsid w:val="00991D95"/>
    <w:rsid w:val="009A19C6"/>
    <w:rsid w:val="009A641A"/>
    <w:rsid w:val="009B1842"/>
    <w:rsid w:val="009C639B"/>
    <w:rsid w:val="00A05157"/>
    <w:rsid w:val="00A303B7"/>
    <w:rsid w:val="00A77B23"/>
    <w:rsid w:val="00AA05CA"/>
    <w:rsid w:val="00AA7F94"/>
    <w:rsid w:val="00AB6412"/>
    <w:rsid w:val="00B121E0"/>
    <w:rsid w:val="00B1604D"/>
    <w:rsid w:val="00B421A4"/>
    <w:rsid w:val="00B4395C"/>
    <w:rsid w:val="00BF5AC2"/>
    <w:rsid w:val="00C0703D"/>
    <w:rsid w:val="00C91F92"/>
    <w:rsid w:val="00CC033D"/>
    <w:rsid w:val="00D06CBA"/>
    <w:rsid w:val="00D21395"/>
    <w:rsid w:val="00D35E60"/>
    <w:rsid w:val="00D96AD0"/>
    <w:rsid w:val="00DA13C5"/>
    <w:rsid w:val="00DF3397"/>
    <w:rsid w:val="00E25722"/>
    <w:rsid w:val="00E262A0"/>
    <w:rsid w:val="00E3576C"/>
    <w:rsid w:val="00E45CD7"/>
    <w:rsid w:val="00E64BBE"/>
    <w:rsid w:val="00E71456"/>
    <w:rsid w:val="00EE3B8D"/>
    <w:rsid w:val="00EF58B4"/>
    <w:rsid w:val="00F36F89"/>
    <w:rsid w:val="00F67582"/>
    <w:rsid w:val="00FA3398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Rita  Šimonėlienė</cp:lastModifiedBy>
  <cp:revision>2</cp:revision>
  <dcterms:created xsi:type="dcterms:W3CDTF">2025-09-17T07:49:00Z</dcterms:created>
  <dcterms:modified xsi:type="dcterms:W3CDTF">2025-09-17T07:49:00Z</dcterms:modified>
</cp:coreProperties>
</file>